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0" w:right="-53"/>
      </w:pPr>
      <w:r>
        <w:pict>
          <v:group style="position:absolute;margin-left:36pt;margin-top:21.135pt;width:540pt;height:0pt;mso-position-horizontal-relative:page;mso-position-vertical-relative:paragraph;z-index:-154" coordorigin="720,423" coordsize="10800,0">
            <v:shape style="position:absolute;left:720;top:423;width:10800;height:0" coordorigin="720,423" coordsize="10800,0" path="m720,423l11520,423e" filled="f" stroked="t" strokeweight="2.25pt" strokecolor="#9F9F9F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EDUC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6"/>
          <w:szCs w:val="26"/>
        </w:rPr>
        <w:jc w:val="left"/>
        <w:spacing w:before="60"/>
        <w:ind w:left="2413"/>
      </w:pPr>
      <w:r>
        <w:br w:type="column"/>
      </w:r>
      <w:r>
        <w:rPr>
          <w:rFonts w:cs="Garamond" w:hAnsi="Garamond" w:eastAsia="Garamond" w:ascii="Garamond"/>
          <w:b/>
          <w:spacing w:val="1"/>
          <w:w w:val="100"/>
          <w:sz w:val="32"/>
          <w:szCs w:val="32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6"/>
          <w:szCs w:val="26"/>
        </w:rPr>
        <w:t>ULL</w:t>
      </w:r>
      <w:r>
        <w:rPr>
          <w:rFonts w:cs="Garamond" w:hAnsi="Garamond" w:eastAsia="Garamond" w:ascii="Garamond"/>
          <w:b/>
          <w:spacing w:val="-6"/>
          <w:w w:val="100"/>
          <w:sz w:val="26"/>
          <w:szCs w:val="26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32"/>
          <w:szCs w:val="3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6"/>
          <w:szCs w:val="26"/>
        </w:rPr>
        <w:t>AME</w:t>
      </w:r>
      <w:r>
        <w:rPr>
          <w:rFonts w:cs="Garamond" w:hAnsi="Garamond" w:eastAsia="Garamond" w:ascii="Garamond"/>
          <w:spacing w:val="0"/>
          <w:w w:val="100"/>
          <w:sz w:val="26"/>
          <w:szCs w:val="26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sectPr>
          <w:pgSz w:w="12240" w:h="15840"/>
          <w:pgMar w:top="660" w:bottom="280" w:left="620" w:right="600"/>
          <w:cols w:num="2" w:equalWidth="off">
            <w:col w:w="1489" w:space="772"/>
            <w:col w:w="8759"/>
          </w:cols>
        </w:sectPr>
      </w:pP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dd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ity,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St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Z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ip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0000FF"/>
          <w:spacing w:val="0"/>
          <w:w w:val="100"/>
          <w:position w:val="1"/>
          <w:sz w:val="22"/>
          <w:szCs w:val="22"/>
        </w:rPr>
      </w:r>
      <w:hyperlink r:id="rId4">
        <w:r>
          <w:rPr>
            <w:rFonts w:cs="Garamond" w:hAnsi="Garamond" w:eastAsia="Garamond" w:ascii="Garamond"/>
            <w:color w:val="0000FF"/>
            <w:spacing w:val="-3"/>
            <w:w w:val="100"/>
            <w:position w:val="1"/>
            <w:sz w:val="22"/>
            <w:szCs w:val="22"/>
            <w:u w:val="single" w:color="0000FF"/>
          </w:rPr>
          <w:t>e</w:t>
        </w:r>
        <w:r>
          <w:rPr>
            <w:rFonts w:cs="Garamond" w:hAnsi="Garamond" w:eastAsia="Garamond" w:ascii="Garamond"/>
            <w:color w:val="0000FF"/>
            <w:spacing w:val="-3"/>
            <w:w w:val="100"/>
            <w:position w:val="1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0"/>
            <w:w w:val="100"/>
            <w:position w:val="1"/>
            <w:sz w:val="22"/>
            <w:szCs w:val="22"/>
            <w:u w:val="single" w:color="0000FF"/>
          </w:rPr>
          <w:t>m</w:t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  <w:t>a</w:t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0"/>
            <w:w w:val="100"/>
            <w:position w:val="1"/>
            <w:sz w:val="22"/>
            <w:szCs w:val="22"/>
            <w:u w:val="single" w:color="0000FF"/>
          </w:rPr>
          <w:t>il</w:t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  <w:t>a</w:t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0"/>
            <w:w w:val="100"/>
            <w:position w:val="1"/>
            <w:sz w:val="22"/>
            <w:szCs w:val="22"/>
            <w:u w:val="single" w:color="0000FF"/>
          </w:rPr>
          <w:t>dd</w:t>
        </w:r>
        <w:r>
          <w:rPr>
            <w:rFonts w:cs="Garamond" w:hAnsi="Garamond" w:eastAsia="Garamond" w:ascii="Garamond"/>
            <w:color w:val="0000FF"/>
            <w:spacing w:val="1"/>
            <w:w w:val="100"/>
            <w:position w:val="1"/>
            <w:sz w:val="22"/>
            <w:szCs w:val="22"/>
            <w:u w:val="single" w:color="0000FF"/>
          </w:rPr>
          <w:t>r</w:t>
        </w:r>
        <w:r>
          <w:rPr>
            <w:rFonts w:cs="Garamond" w:hAnsi="Garamond" w:eastAsia="Garamond" w:ascii="Garamond"/>
            <w:color w:val="0000FF"/>
            <w:spacing w:val="1"/>
            <w:w w:val="100"/>
            <w:position w:val="1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  <w:t>e</w:t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  <w:t>s</w:t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1"/>
            <w:w w:val="100"/>
            <w:position w:val="1"/>
            <w:sz w:val="22"/>
            <w:szCs w:val="22"/>
            <w:u w:val="single" w:color="0000FF"/>
          </w:rPr>
          <w:t>s</w:t>
        </w:r>
        <w:r>
          <w:rPr>
            <w:rFonts w:cs="Garamond" w:hAnsi="Garamond" w:eastAsia="Garamond" w:ascii="Garamond"/>
            <w:color w:val="0000FF"/>
            <w:spacing w:val="1"/>
            <w:w w:val="100"/>
            <w:position w:val="1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  <w:t>@</w:t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0"/>
            <w:w w:val="100"/>
            <w:position w:val="1"/>
            <w:sz w:val="22"/>
            <w:szCs w:val="22"/>
            <w:u w:val="single" w:color="0000FF"/>
          </w:rPr>
          <w:t>m</w:t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  <w:t>a</w:t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0"/>
            <w:w w:val="100"/>
            <w:position w:val="1"/>
            <w:sz w:val="22"/>
            <w:szCs w:val="22"/>
            <w:u w:val="single" w:color="0000FF"/>
          </w:rPr>
          <w:t>il</w:t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  <w:t>.</w:t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  <w:t>c</w:t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0"/>
            <w:w w:val="100"/>
            <w:position w:val="1"/>
            <w:sz w:val="22"/>
            <w:szCs w:val="22"/>
            <w:u w:val="single" w:color="0000FF"/>
          </w:rPr>
          <w:t>om</w:t>
        </w:r>
        <w:r>
          <w:rPr>
            <w:rFonts w:cs="Garamond" w:hAnsi="Garamond" w:eastAsia="Garamond" w:ascii="Garamond"/>
            <w:color w:val="0000FF"/>
            <w:spacing w:val="1"/>
            <w:w w:val="100"/>
            <w:position w:val="1"/>
            <w:sz w:val="22"/>
            <w:szCs w:val="22"/>
          </w:rPr>
          <w:t> </w:t>
        </w:r>
        <w:r>
          <w:rPr>
            <w:rFonts w:cs="Wingdings" w:hAnsi="Wingdings" w:eastAsia="Wingdings" w:ascii="Wingdings"/>
            <w:color w:val="000000"/>
            <w:spacing w:val="0"/>
            <w:w w:val="100"/>
            <w:position w:val="1"/>
            <w:sz w:val="22"/>
            <w:szCs w:val="22"/>
          </w:rPr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000000"/>
          <w:spacing w:val="-3"/>
          <w:w w:val="100"/>
          <w:position w:val="1"/>
          <w:sz w:val="22"/>
          <w:szCs w:val="22"/>
        </w:rPr>
        <w:t>#</w:t>
      </w:r>
      <w:r>
        <w:rPr>
          <w:rFonts w:cs="Garamond" w:hAnsi="Garamond" w:eastAsia="Garamond" w:ascii="Garamond"/>
          <w:color w:val="000000"/>
          <w:spacing w:val="-1"/>
          <w:w w:val="100"/>
          <w:position w:val="1"/>
          <w:sz w:val="22"/>
          <w:szCs w:val="22"/>
        </w:rPr>
        <w:t>#</w:t>
      </w:r>
      <w:r>
        <w:rPr>
          <w:rFonts w:cs="Garamond" w:hAnsi="Garamond" w:eastAsia="Garamond" w:ascii="Garamond"/>
          <w:color w:val="000000"/>
          <w:spacing w:val="-1"/>
          <w:w w:val="100"/>
          <w:position w:val="1"/>
          <w:sz w:val="22"/>
          <w:szCs w:val="22"/>
        </w:rPr>
        <w:t>#</w:t>
      </w:r>
      <w:r>
        <w:rPr>
          <w:rFonts w:cs="Garamond" w:hAnsi="Garamond" w:eastAsia="Garamond" w:ascii="Garamond"/>
          <w:color w:val="000000"/>
          <w:spacing w:val="1"/>
          <w:w w:val="100"/>
          <w:position w:val="1"/>
          <w:sz w:val="22"/>
          <w:szCs w:val="22"/>
        </w:rPr>
        <w:t>-</w:t>
      </w:r>
      <w:r>
        <w:rPr>
          <w:rFonts w:cs="Garamond" w:hAnsi="Garamond" w:eastAsia="Garamond" w:ascii="Garamond"/>
          <w:color w:val="000000"/>
          <w:spacing w:val="-1"/>
          <w:w w:val="100"/>
          <w:position w:val="1"/>
          <w:sz w:val="22"/>
          <w:szCs w:val="22"/>
        </w:rPr>
        <w:t>###</w:t>
      </w:r>
      <w:r>
        <w:rPr>
          <w:rFonts w:cs="Garamond" w:hAnsi="Garamond" w:eastAsia="Garamond" w:ascii="Garamond"/>
          <w:color w:val="000000"/>
          <w:spacing w:val="1"/>
          <w:w w:val="100"/>
          <w:position w:val="1"/>
          <w:sz w:val="22"/>
          <w:szCs w:val="22"/>
        </w:rPr>
        <w:t>-</w:t>
      </w:r>
      <w:r>
        <w:rPr>
          <w:rFonts w:cs="Garamond" w:hAnsi="Garamond" w:eastAsia="Garamond" w:ascii="Garamond"/>
          <w:color w:val="000000"/>
          <w:spacing w:val="-1"/>
          <w:w w:val="100"/>
          <w:position w:val="1"/>
          <w:sz w:val="22"/>
          <w:szCs w:val="22"/>
        </w:rPr>
        <w:t>####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left"/>
        <w:spacing w:before="39"/>
        <w:ind w:left="100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ADUATE</w:t>
      </w:r>
      <w:r>
        <w:rPr>
          <w:rFonts w:cs="Garamond" w:hAnsi="Garamond" w:eastAsia="Garamond" w:ascii="Garamond"/>
          <w:b/>
          <w:spacing w:val="2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CH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ATE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left"/>
        <w:spacing w:lineRule="exact" w:line="240"/>
        <w:ind w:left="100"/>
      </w:pP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Bac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el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i/>
          <w:spacing w:val="-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gr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                                                                                                                                                   </w:t>
      </w:r>
      <w:r>
        <w:rPr>
          <w:rFonts w:cs="Garamond" w:hAnsi="Garamond" w:eastAsia="Garamond" w:ascii="Garamond"/>
          <w:i/>
          <w:spacing w:val="1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2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O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18"/>
          <w:szCs w:val="18"/>
        </w:rPr>
        <w:t>N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T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18"/>
          <w:szCs w:val="18"/>
        </w:rPr>
        <w:t>H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i/>
          <w:spacing w:val="-1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18"/>
          <w:szCs w:val="18"/>
        </w:rPr>
        <w:t>E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AR</w:t>
      </w:r>
      <w:r>
        <w:rPr>
          <w:rFonts w:cs="Garamond" w:hAnsi="Garamond" w:eastAsia="Garamond" w:ascii="Garamond"/>
          <w:spacing w:val="0"/>
          <w:w w:val="100"/>
          <w:position w:val="0"/>
          <w:sz w:val="18"/>
          <w:szCs w:val="18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Hono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/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tiviti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: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GPA: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#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/4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[High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hool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GPA: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#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/4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0;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: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#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/2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4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0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]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Hono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: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Cou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k: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hnic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ills:</w:t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0"/>
      </w:pPr>
      <w:r>
        <w:pict>
          <v:group style="position:absolute;margin-left:36pt;margin-top:21.095pt;width:540pt;height:0pt;mso-position-horizontal-relative:page;mso-position-vertical-relative:paragraph;z-index:-153" coordorigin="720,422" coordsize="10800,0">
            <v:shape style="position:absolute;left:720;top:422;width:10800;height:0" coordorigin="720,422" coordsize="10800,0" path="m720,422l11520,422e" filled="f" stroked="t" strokeweight="2.25pt" strokecolor="#9F9F9F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ESS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ENCE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43" w:lineRule="auto" w:line="235"/>
        <w:ind w:left="100" w:right="77"/>
      </w:pP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M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PANY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                                                   </w:t>
      </w:r>
      <w:r>
        <w:rPr>
          <w:rFonts w:cs="Garamond" w:hAnsi="Garamond" w:eastAsia="Garamond" w:ascii="Garamond"/>
          <w:spacing w:val="39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ATE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3"/>
          <w:szCs w:val="23"/>
        </w:rPr>
        <w:t>P</w:t>
      </w:r>
      <w:r>
        <w:rPr>
          <w:rFonts w:cs="Garamond" w:hAnsi="Garamond" w:eastAsia="Garamond" w:ascii="Garamond"/>
          <w:b/>
          <w:spacing w:val="-1"/>
          <w:w w:val="100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                                              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7"/>
          <w:w w:val="100"/>
          <w:sz w:val="19"/>
          <w:szCs w:val="19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i/>
          <w:spacing w:val="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i/>
          <w:spacing w:val="-2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i/>
          <w:spacing w:val="1"/>
          <w:w w:val="100"/>
          <w:sz w:val="18"/>
          <w:szCs w:val="18"/>
        </w:rPr>
        <w:t>H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i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i/>
          <w:spacing w:val="1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i/>
          <w:spacing w:val="0"/>
          <w:w w:val="100"/>
          <w:sz w:val="18"/>
          <w:szCs w:val="18"/>
        </w:rPr>
        <w:t>AR</w:t>
      </w:r>
      <w:r>
        <w:rPr>
          <w:rFonts w:cs="Garamond" w:hAnsi="Garamond" w:eastAsia="Garamond" w:ascii="Garamond"/>
          <w:i/>
          <w:spacing w:val="-1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–</w:t>
      </w:r>
      <w:r>
        <w:rPr>
          <w:rFonts w:cs="Garamond" w:hAnsi="Garamond" w:eastAsia="Garamond" w:ascii="Garamond"/>
          <w:i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i/>
          <w:spacing w:val="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i/>
          <w:spacing w:val="1"/>
          <w:w w:val="100"/>
          <w:sz w:val="18"/>
          <w:szCs w:val="18"/>
        </w:rPr>
        <w:t>H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i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i/>
          <w:spacing w:val="1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i/>
          <w:spacing w:val="0"/>
          <w:w w:val="100"/>
          <w:sz w:val="18"/>
          <w:szCs w:val="18"/>
        </w:rPr>
        <w:t>AR</w:t>
      </w:r>
      <w:r>
        <w:rPr>
          <w:rFonts w:cs="Garamond" w:hAnsi="Garamond" w:eastAsia="Garamond" w:ascii="Garamond"/>
          <w:i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i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st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if</w:t>
      </w:r>
      <w:r>
        <w:rPr>
          <w:rFonts w:cs="Garamond" w:hAnsi="Garamond" w:eastAsia="Garamond" w:ascii="Garamond"/>
          <w:i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well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i/>
          <w:spacing w:val="-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wn;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is</w:t>
      </w:r>
      <w:r>
        <w:rPr>
          <w:rFonts w:cs="Garamond" w:hAnsi="Garamond" w:eastAsia="Garamond" w:ascii="Garamond"/>
          <w:i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ext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i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starti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ce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is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’s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ssi</w:t>
      </w:r>
      <w:r>
        <w:rPr>
          <w:rFonts w:cs="Garamond" w:hAnsi="Garamond" w:eastAsia="Garamond" w:ascii="Garamond"/>
          <w:i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stat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i/>
          <w:spacing w:val="-3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).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lineRule="exact" w:line="240"/>
        <w:ind w:left="100" w:right="9149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biliti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lineRule="exact" w:line="240"/>
        <w:ind w:left="100" w:right="9215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tion;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impa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1"/>
        <w:ind w:left="100" w:right="9215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tion;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impa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t.</w:t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lineRule="exact" w:line="240"/>
        <w:ind w:left="100" w:right="9215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tion;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impa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both"/>
        <w:ind w:left="100" w:right="77"/>
      </w:pP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M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PANY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                                                   </w:t>
      </w:r>
      <w:r>
        <w:rPr>
          <w:rFonts w:cs="Garamond" w:hAnsi="Garamond" w:eastAsia="Garamond" w:ascii="Garamond"/>
          <w:spacing w:val="39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ATE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both"/>
        <w:spacing w:lineRule="exact" w:line="240"/>
        <w:ind w:left="100" w:right="117"/>
      </w:pPr>
      <w:r>
        <w:rPr>
          <w:rFonts w:cs="Garamond" w:hAnsi="Garamond" w:eastAsia="Garamond" w:ascii="Garamond"/>
          <w:b/>
          <w:spacing w:val="1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19"/>
          <w:szCs w:val="19"/>
        </w:rPr>
        <w:t>                                              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7"/>
          <w:w w:val="100"/>
          <w:position w:val="1"/>
          <w:sz w:val="19"/>
          <w:szCs w:val="19"/>
        </w:rPr>
        <w:t> 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O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18"/>
          <w:szCs w:val="18"/>
        </w:rPr>
        <w:t>N</w:t>
      </w:r>
      <w:r>
        <w:rPr>
          <w:rFonts w:cs="Garamond" w:hAnsi="Garamond" w:eastAsia="Garamond" w:ascii="Garamond"/>
          <w:i/>
          <w:spacing w:val="-2"/>
          <w:w w:val="100"/>
          <w:position w:val="1"/>
          <w:sz w:val="18"/>
          <w:szCs w:val="18"/>
        </w:rPr>
        <w:t>T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18"/>
          <w:szCs w:val="18"/>
        </w:rPr>
        <w:t>H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i/>
          <w:spacing w:val="-1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18"/>
          <w:szCs w:val="18"/>
        </w:rPr>
        <w:t>E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AR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18"/>
          <w:szCs w:val="18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–</w:t>
      </w:r>
      <w:r>
        <w:rPr>
          <w:rFonts w:cs="Garamond" w:hAnsi="Garamond" w:eastAsia="Garamond" w:ascii="Garamond"/>
          <w:i/>
          <w:spacing w:val="-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2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O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18"/>
          <w:szCs w:val="18"/>
        </w:rPr>
        <w:t>N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T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18"/>
          <w:szCs w:val="18"/>
        </w:rPr>
        <w:t>H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i/>
          <w:spacing w:val="-1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18"/>
          <w:szCs w:val="18"/>
        </w:rPr>
        <w:t>E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AR</w:t>
      </w:r>
      <w:r>
        <w:rPr>
          <w:rFonts w:cs="Garamond" w:hAnsi="Garamond" w:eastAsia="Garamond" w:ascii="Garamond"/>
          <w:spacing w:val="0"/>
          <w:w w:val="100"/>
          <w:position w:val="0"/>
          <w:sz w:val="18"/>
          <w:szCs w:val="18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lineRule="exact" w:line="240"/>
        <w:ind w:left="100" w:right="9149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biliti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1"/>
        <w:ind w:left="100" w:right="9215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tion;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impa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t.</w:t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lineRule="exact" w:line="240"/>
        <w:ind w:left="100" w:right="9215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tion;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impa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both"/>
        <w:ind w:left="100" w:right="77"/>
      </w:pP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M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PANY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                                                   </w:t>
      </w:r>
      <w:r>
        <w:rPr>
          <w:rFonts w:cs="Garamond" w:hAnsi="Garamond" w:eastAsia="Garamond" w:ascii="Garamond"/>
          <w:spacing w:val="39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ATE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both"/>
        <w:spacing w:lineRule="exact" w:line="240"/>
        <w:ind w:left="100" w:right="117"/>
      </w:pPr>
      <w:r>
        <w:rPr>
          <w:rFonts w:cs="Garamond" w:hAnsi="Garamond" w:eastAsia="Garamond" w:ascii="Garamond"/>
          <w:b/>
          <w:spacing w:val="1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19"/>
          <w:szCs w:val="19"/>
        </w:rPr>
        <w:t>                                              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7"/>
          <w:w w:val="100"/>
          <w:position w:val="1"/>
          <w:sz w:val="19"/>
          <w:szCs w:val="19"/>
        </w:rPr>
        <w:t> 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O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18"/>
          <w:szCs w:val="18"/>
        </w:rPr>
        <w:t>N</w:t>
      </w:r>
      <w:r>
        <w:rPr>
          <w:rFonts w:cs="Garamond" w:hAnsi="Garamond" w:eastAsia="Garamond" w:ascii="Garamond"/>
          <w:i/>
          <w:spacing w:val="-2"/>
          <w:w w:val="100"/>
          <w:position w:val="1"/>
          <w:sz w:val="18"/>
          <w:szCs w:val="18"/>
        </w:rPr>
        <w:t>T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18"/>
          <w:szCs w:val="18"/>
        </w:rPr>
        <w:t>H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i/>
          <w:spacing w:val="-1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18"/>
          <w:szCs w:val="18"/>
        </w:rPr>
        <w:t>E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AR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18"/>
          <w:szCs w:val="18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–</w:t>
      </w:r>
      <w:r>
        <w:rPr>
          <w:rFonts w:cs="Garamond" w:hAnsi="Garamond" w:eastAsia="Garamond" w:ascii="Garamond"/>
          <w:i/>
          <w:spacing w:val="-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2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O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18"/>
          <w:szCs w:val="18"/>
        </w:rPr>
        <w:t>N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T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18"/>
          <w:szCs w:val="18"/>
        </w:rPr>
        <w:t>H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i/>
          <w:spacing w:val="-1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18"/>
          <w:szCs w:val="18"/>
        </w:rPr>
        <w:t>E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AR</w:t>
      </w:r>
      <w:r>
        <w:rPr>
          <w:rFonts w:cs="Garamond" w:hAnsi="Garamond" w:eastAsia="Garamond" w:ascii="Garamond"/>
          <w:spacing w:val="0"/>
          <w:w w:val="100"/>
          <w:position w:val="0"/>
          <w:sz w:val="18"/>
          <w:szCs w:val="18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lineRule="exact" w:line="240"/>
        <w:ind w:left="100" w:right="9149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biliti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1"/>
        <w:ind w:left="100" w:right="9215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tion;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impa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t.</w:t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lineRule="exact" w:line="240"/>
        <w:ind w:left="100" w:right="9215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tion;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impa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lineRule="exact" w:line="240"/>
        <w:ind w:left="100" w:right="7883"/>
      </w:pPr>
      <w:r>
        <w:pict>
          <v:group style="position:absolute;margin-left:36pt;margin-top:21.065pt;width:540pt;height:0pt;mso-position-horizontal-relative:page;mso-position-vertical-relative:paragraph;z-index:-152" coordorigin="720,421" coordsize="10800,0">
            <v:shape style="position:absolute;left:720;top:421;width:10800;height:0" coordorigin="720,421" coordsize="10800,0" path="m720,421l11520,421e" filled="f" stroked="t" strokeweight="2.25pt" strokecolor="#9F9F9F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DERSH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&amp;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30" w:lineRule="exact" w:line="240"/>
        <w:ind w:left="100" w:right="77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AN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ZA</w:t>
      </w:r>
      <w:r>
        <w:rPr>
          <w:rFonts w:cs="Garamond" w:hAnsi="Garamond" w:eastAsia="Garamond" w:ascii="Garamond"/>
          <w:spacing w:val="-3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                                        </w:t>
      </w:r>
      <w:r>
        <w:rPr>
          <w:rFonts w:cs="Garamond" w:hAnsi="Garamond" w:eastAsia="Garamond" w:ascii="Garamond"/>
          <w:spacing w:val="2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ATE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3"/>
          <w:szCs w:val="23"/>
        </w:rPr>
        <w:t>P</w:t>
      </w:r>
      <w:r>
        <w:rPr>
          <w:rFonts w:cs="Garamond" w:hAnsi="Garamond" w:eastAsia="Garamond" w:ascii="Garamond"/>
          <w:b/>
          <w:spacing w:val="-1"/>
          <w:w w:val="100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                                              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7"/>
          <w:w w:val="100"/>
          <w:sz w:val="19"/>
          <w:szCs w:val="19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i/>
          <w:spacing w:val="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i/>
          <w:spacing w:val="-2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i/>
          <w:spacing w:val="1"/>
          <w:w w:val="100"/>
          <w:sz w:val="18"/>
          <w:szCs w:val="18"/>
        </w:rPr>
        <w:t>H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i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i/>
          <w:spacing w:val="1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i/>
          <w:spacing w:val="0"/>
          <w:w w:val="100"/>
          <w:sz w:val="18"/>
          <w:szCs w:val="18"/>
        </w:rPr>
        <w:t>AR</w:t>
      </w:r>
      <w:r>
        <w:rPr>
          <w:rFonts w:cs="Garamond" w:hAnsi="Garamond" w:eastAsia="Garamond" w:ascii="Garamond"/>
          <w:i/>
          <w:spacing w:val="-1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–</w:t>
      </w:r>
      <w:r>
        <w:rPr>
          <w:rFonts w:cs="Garamond" w:hAnsi="Garamond" w:eastAsia="Garamond" w:ascii="Garamond"/>
          <w:i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i/>
          <w:spacing w:val="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i/>
          <w:spacing w:val="1"/>
          <w:w w:val="100"/>
          <w:sz w:val="18"/>
          <w:szCs w:val="18"/>
        </w:rPr>
        <w:t>H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i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i/>
          <w:spacing w:val="1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i/>
          <w:spacing w:val="0"/>
          <w:w w:val="100"/>
          <w:sz w:val="18"/>
          <w:szCs w:val="18"/>
        </w:rPr>
        <w:t>AR</w:t>
      </w:r>
      <w:r>
        <w:rPr>
          <w:rFonts w:cs="Garamond" w:hAnsi="Garamond" w:eastAsia="Garamond" w:ascii="Garamond"/>
          <w:i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i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rpose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if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well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i/>
          <w:spacing w:val="-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wn;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is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text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starti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ce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is</w:t>
      </w:r>
      <w:r>
        <w:rPr>
          <w:rFonts w:cs="Garamond" w:hAnsi="Garamond" w:eastAsia="Garamond" w:ascii="Garamond"/>
          <w:i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si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ent).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7"/>
        <w:ind w:left="100" w:right="9149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biliti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1"/>
        <w:ind w:left="100" w:right="9215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tion;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impa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t.</w:t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lineRule="exact" w:line="240"/>
        <w:ind w:left="100" w:right="9215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tion;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impa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both"/>
        <w:ind w:left="100" w:right="128"/>
      </w:pP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SS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C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-3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                                           </w:t>
      </w:r>
      <w:r>
        <w:rPr>
          <w:rFonts w:cs="Garamond" w:hAnsi="Garamond" w:eastAsia="Garamond" w:ascii="Garamond"/>
          <w:spacing w:val="4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ATE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both"/>
        <w:spacing w:lineRule="exact" w:line="240"/>
        <w:ind w:left="100" w:right="117"/>
      </w:pPr>
      <w:r>
        <w:rPr>
          <w:rFonts w:cs="Garamond" w:hAnsi="Garamond" w:eastAsia="Garamond" w:ascii="Garamond"/>
          <w:b/>
          <w:spacing w:val="1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19"/>
          <w:szCs w:val="19"/>
        </w:rPr>
        <w:t>                                              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7"/>
          <w:w w:val="100"/>
          <w:position w:val="1"/>
          <w:sz w:val="19"/>
          <w:szCs w:val="19"/>
        </w:rPr>
        <w:t> 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O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18"/>
          <w:szCs w:val="18"/>
        </w:rPr>
        <w:t>N</w:t>
      </w:r>
      <w:r>
        <w:rPr>
          <w:rFonts w:cs="Garamond" w:hAnsi="Garamond" w:eastAsia="Garamond" w:ascii="Garamond"/>
          <w:i/>
          <w:spacing w:val="-2"/>
          <w:w w:val="100"/>
          <w:position w:val="1"/>
          <w:sz w:val="18"/>
          <w:szCs w:val="18"/>
        </w:rPr>
        <w:t>T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18"/>
          <w:szCs w:val="18"/>
        </w:rPr>
        <w:t>H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i/>
          <w:spacing w:val="-1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18"/>
          <w:szCs w:val="18"/>
        </w:rPr>
        <w:t>E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AR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18"/>
          <w:szCs w:val="18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–</w:t>
      </w:r>
      <w:r>
        <w:rPr>
          <w:rFonts w:cs="Garamond" w:hAnsi="Garamond" w:eastAsia="Garamond" w:ascii="Garamond"/>
          <w:i/>
          <w:spacing w:val="-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2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O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18"/>
          <w:szCs w:val="18"/>
        </w:rPr>
        <w:t>N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T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18"/>
          <w:szCs w:val="18"/>
        </w:rPr>
        <w:t>H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i/>
          <w:spacing w:val="-1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18"/>
          <w:szCs w:val="18"/>
        </w:rPr>
        <w:t>E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AR</w:t>
      </w:r>
      <w:r>
        <w:rPr>
          <w:rFonts w:cs="Garamond" w:hAnsi="Garamond" w:eastAsia="Garamond" w:ascii="Garamond"/>
          <w:spacing w:val="0"/>
          <w:w w:val="100"/>
          <w:position w:val="0"/>
          <w:sz w:val="18"/>
          <w:szCs w:val="18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lineRule="exact" w:line="240"/>
        <w:ind w:left="100" w:right="9149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biliti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1" w:lineRule="exact" w:line="240"/>
        <w:ind w:left="100" w:right="9215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tion;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impa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before="39" w:lineRule="exact" w:line="240"/>
        <w:ind w:left="100"/>
      </w:pPr>
      <w:r>
        <w:pict>
          <v:group style="position:absolute;margin-left:36pt;margin-top:22.9699pt;width:540pt;height:0pt;mso-position-horizontal-relative:page;mso-position-vertical-relative:paragraph;z-index:-151" coordorigin="720,459" coordsize="10800,0">
            <v:shape style="position:absolute;left:720;top:459;width:10800;height:0" coordorigin="720,459" coordsize="10800,0" path="m720,459l11520,459e" filled="f" stroked="t" strokeweight="2.3001pt" strokecolor="#9F9F9F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DD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/S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ES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5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  <w:highlight w:val="yellow"/>
        </w:rPr>
        <w:t>(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  <w:highlight w:val="yellow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yellow"/>
        </w:rPr>
        <w:t>pick</w:t>
      </w:r>
      <w:r>
        <w:rPr>
          <w:rFonts w:cs="Garamond" w:hAnsi="Garamond" w:eastAsia="Garamond" w:ascii="Garamond"/>
          <w:b/>
          <w:spacing w:val="-5"/>
          <w:w w:val="100"/>
          <w:sz w:val="20"/>
          <w:szCs w:val="20"/>
          <w:highlight w:val="yellow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yellow"/>
        </w:rPr>
        <w:t>one</w:t>
      </w:r>
      <w:r>
        <w:rPr>
          <w:rFonts w:cs="Garamond" w:hAnsi="Garamond" w:eastAsia="Garamond" w:ascii="Garamond"/>
          <w:b/>
          <w:spacing w:val="-3"/>
          <w:w w:val="100"/>
          <w:sz w:val="20"/>
          <w:szCs w:val="20"/>
          <w:highlight w:val="yellow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yellow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  <w:highlight w:val="yellow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  <w:highlight w:val="yellow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yellow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  <w:highlight w:val="yellow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  <w:highlight w:val="yellow"/>
        </w:rPr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  <w:highlight w:val="yellow"/>
        </w:rPr>
        <w:t>e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  <w:highlight w:val="yellow"/>
        </w:rPr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  <w:highlight w:val="yellow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yellow"/>
        </w:rPr>
        <w:t>—</w:t>
      </w:r>
      <w:r>
        <w:rPr>
          <w:rFonts w:cs="Garamond" w:hAnsi="Garamond" w:eastAsia="Garamond" w:ascii="Garamond"/>
          <w:b/>
          <w:spacing w:val="-6"/>
          <w:w w:val="100"/>
          <w:sz w:val="20"/>
          <w:szCs w:val="20"/>
          <w:highlight w:val="yellow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yellow"/>
        </w:rPr>
        <w:t>the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yellow"/>
        </w:rPr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  <w:highlight w:val="yellow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  <w:highlight w:val="yellow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yellow"/>
        </w:rPr>
        <w:t>e</w:t>
      </w:r>
      <w:r>
        <w:rPr>
          <w:rFonts w:cs="Garamond" w:hAnsi="Garamond" w:eastAsia="Garamond" w:ascii="Garamond"/>
          <w:b/>
          <w:spacing w:val="-4"/>
          <w:w w:val="100"/>
          <w:sz w:val="20"/>
          <w:szCs w:val="20"/>
          <w:highlight w:val="yellow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yellow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  <w:highlight w:val="yellow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  <w:highlight w:val="yellow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yellow"/>
        </w:rPr>
        <w:t>e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  <w:highlight w:val="yellow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  <w:highlight w:val="yellow"/>
        </w:rPr>
        <w:t>j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  <w:highlight w:val="yellow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yellow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  <w:highlight w:val="yellow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  <w:highlight w:val="yellow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yellow"/>
        </w:rPr>
        <w:t>t</w:t>
      </w:r>
      <w:r>
        <w:rPr>
          <w:rFonts w:cs="Garamond" w:hAnsi="Garamond" w:eastAsia="Garamond" w:ascii="Garamond"/>
          <w:b/>
          <w:spacing w:val="-4"/>
          <w:w w:val="100"/>
          <w:sz w:val="20"/>
          <w:szCs w:val="20"/>
          <w:highlight w:val="yellow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yellow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  <w:highlight w:val="yellow"/>
        </w:rPr>
        <w:t>x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  <w:highlight w:val="yellow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yellow"/>
        </w:rPr>
        <w:t>am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  <w:highlight w:val="yellow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  <w:highlight w:val="yellow"/>
        </w:rPr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  <w:highlight w:val="yellow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  <w:highlight w:val="yellow"/>
        </w:rPr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  <w:highlight w:val="yellow"/>
        </w:rPr>
        <w:t>e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  <w:highlight w:val="yellow"/>
        </w:rPr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  <w:highlight w:val="yellow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  <w:highlight w:val="yellow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yellow"/>
        </w:rPr>
        <w:t>)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9"/>
        <w:ind w:left="100"/>
      </w:pP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ical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ai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: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hli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hnic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that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q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ue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2"/>
        <w:ind w:left="100"/>
      </w:pP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anguage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: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lu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nt)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Wingdings 2" w:hAnsi="Wingdings 2" w:eastAsia="Wingdings 2" w:ascii="Wingdings 2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(co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l)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0"/>
      </w:pP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chievem</w:t>
      </w:r>
      <w:r>
        <w:rPr>
          <w:rFonts w:cs="Garamond" w:hAnsi="Garamond" w:eastAsia="Garamond" w:ascii="Garamond"/>
          <w:b/>
          <w:spacing w:val="-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: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og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itio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hon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0"/>
        <w:sectPr>
          <w:type w:val="continuous"/>
          <w:pgSz w:w="12240" w:h="15840"/>
          <w:pgMar w:top="660" w:bottom="280" w:left="620" w:right="600"/>
        </w:sectPr>
      </w:pP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erests:</w:t>
      </w:r>
      <w:r>
        <w:rPr>
          <w:rFonts w:cs="Garamond" w:hAnsi="Garamond" w:eastAsia="Garamond" w:ascii="Garamond"/>
          <w:b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lude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int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ou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0" w:right="-53"/>
      </w:pPr>
      <w:r>
        <w:pict>
          <v:group style="position:absolute;margin-left:36pt;margin-top:21.135pt;width:540pt;height:0pt;mso-position-horizontal-relative:page;mso-position-vertical-relative:paragraph;z-index:-150" coordorigin="720,423" coordsize="10800,0">
            <v:shape style="position:absolute;left:720;top:423;width:10800;height:0" coordorigin="720,423" coordsize="10800,0" path="m720,423l11520,423e" filled="f" stroked="t" strokeweight="2.25pt" strokecolor="#9F9F9F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EDUC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6"/>
          <w:szCs w:val="26"/>
        </w:rPr>
        <w:jc w:val="center"/>
        <w:spacing w:before="60"/>
        <w:ind w:left="2911" w:right="4542"/>
      </w:pPr>
      <w:r>
        <w:br w:type="column"/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6"/>
          <w:szCs w:val="26"/>
        </w:rPr>
        <w:t>ARA</w:t>
      </w:r>
      <w:r>
        <w:rPr>
          <w:rFonts w:cs="Garamond" w:hAnsi="Garamond" w:eastAsia="Garamond" w:ascii="Garamond"/>
          <w:b/>
          <w:spacing w:val="-7"/>
          <w:w w:val="100"/>
          <w:sz w:val="26"/>
          <w:szCs w:val="26"/>
        </w:rPr>
        <w:t> 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S</w:t>
      </w:r>
      <w:r>
        <w:rPr>
          <w:rFonts w:cs="Garamond" w:hAnsi="Garamond" w:eastAsia="Garamond" w:ascii="Garamond"/>
          <w:b/>
          <w:spacing w:val="0"/>
          <w:w w:val="99"/>
          <w:sz w:val="26"/>
          <w:szCs w:val="26"/>
        </w:rPr>
        <w:t>A</w:t>
      </w:r>
      <w:r>
        <w:rPr>
          <w:rFonts w:cs="Garamond" w:hAnsi="Garamond" w:eastAsia="Garamond" w:ascii="Garamond"/>
          <w:b/>
          <w:spacing w:val="2"/>
          <w:w w:val="99"/>
          <w:sz w:val="26"/>
          <w:szCs w:val="26"/>
        </w:rPr>
        <w:t>M</w:t>
      </w:r>
      <w:r>
        <w:rPr>
          <w:rFonts w:cs="Garamond" w:hAnsi="Garamond" w:eastAsia="Garamond" w:ascii="Garamond"/>
          <w:b/>
          <w:spacing w:val="-1"/>
          <w:w w:val="99"/>
          <w:sz w:val="26"/>
          <w:szCs w:val="26"/>
        </w:rPr>
        <w:t>P</w:t>
      </w:r>
      <w:r>
        <w:rPr>
          <w:rFonts w:cs="Garamond" w:hAnsi="Garamond" w:eastAsia="Garamond" w:ascii="Garamond"/>
          <w:b/>
          <w:spacing w:val="1"/>
          <w:w w:val="99"/>
          <w:sz w:val="26"/>
          <w:szCs w:val="26"/>
        </w:rPr>
        <w:t>L</w:t>
      </w:r>
      <w:r>
        <w:rPr>
          <w:rFonts w:cs="Garamond" w:hAnsi="Garamond" w:eastAsia="Garamond" w:ascii="Garamond"/>
          <w:b/>
          <w:spacing w:val="0"/>
          <w:w w:val="99"/>
          <w:sz w:val="26"/>
          <w:szCs w:val="26"/>
        </w:rPr>
        <w:t>E</w:t>
      </w:r>
      <w:r>
        <w:rPr>
          <w:rFonts w:cs="Garamond" w:hAnsi="Garamond" w:eastAsia="Garamond" w:ascii="Garamond"/>
          <w:spacing w:val="0"/>
          <w:w w:val="100"/>
          <w:sz w:val="26"/>
          <w:szCs w:val="26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lineRule="exact" w:line="240"/>
        <w:ind w:left="-37" w:right="1590"/>
        <w:sectPr>
          <w:pgSz w:w="12240" w:h="15840"/>
          <w:pgMar w:top="660" w:bottom="280" w:left="620" w:right="620"/>
          <w:cols w:num="2" w:equalWidth="off">
            <w:col w:w="1489" w:space="140"/>
            <w:col w:w="9371"/>
          </w:cols>
        </w:sectPr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1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34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iv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olo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do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Sprin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20061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0000FF"/>
          <w:spacing w:val="0"/>
          <w:w w:val="100"/>
          <w:position w:val="1"/>
          <w:sz w:val="22"/>
          <w:szCs w:val="22"/>
        </w:rPr>
      </w:r>
      <w:hyperlink r:id="rId5">
        <w:r>
          <w:rPr>
            <w:rFonts w:cs="Garamond" w:hAnsi="Garamond" w:eastAsia="Garamond" w:ascii="Garamond"/>
            <w:color w:val="0000FF"/>
            <w:spacing w:val="1"/>
            <w:w w:val="100"/>
            <w:position w:val="1"/>
            <w:sz w:val="22"/>
            <w:szCs w:val="22"/>
            <w:u w:val="single" w:color="0000FF"/>
          </w:rPr>
          <w:t>s</w:t>
        </w:r>
        <w:r>
          <w:rPr>
            <w:rFonts w:cs="Garamond" w:hAnsi="Garamond" w:eastAsia="Garamond" w:ascii="Garamond"/>
            <w:color w:val="0000FF"/>
            <w:spacing w:val="1"/>
            <w:w w:val="100"/>
            <w:position w:val="1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  <w:t>a</w:t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1"/>
            <w:w w:val="100"/>
            <w:position w:val="1"/>
            <w:sz w:val="22"/>
            <w:szCs w:val="22"/>
            <w:u w:val="single" w:color="0000FF"/>
          </w:rPr>
          <w:t>r</w:t>
        </w:r>
        <w:r>
          <w:rPr>
            <w:rFonts w:cs="Garamond" w:hAnsi="Garamond" w:eastAsia="Garamond" w:ascii="Garamond"/>
            <w:color w:val="0000FF"/>
            <w:spacing w:val="1"/>
            <w:w w:val="100"/>
            <w:position w:val="1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  <w:t>a</w:t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0"/>
            <w:w w:val="100"/>
            <w:position w:val="1"/>
            <w:sz w:val="22"/>
            <w:szCs w:val="22"/>
            <w:u w:val="single" w:color="0000FF"/>
          </w:rPr>
          <w:t>h</w:t>
        </w:r>
        <w:r>
          <w:rPr>
            <w:rFonts w:cs="Garamond" w:hAnsi="Garamond" w:eastAsia="Garamond" w:ascii="Garamond"/>
            <w:color w:val="0000FF"/>
            <w:spacing w:val="-3"/>
            <w:w w:val="100"/>
            <w:position w:val="1"/>
            <w:sz w:val="22"/>
            <w:szCs w:val="22"/>
            <w:u w:val="single" w:color="0000FF"/>
          </w:rPr>
          <w:t>.</w:t>
        </w:r>
        <w:r>
          <w:rPr>
            <w:rFonts w:cs="Garamond" w:hAnsi="Garamond" w:eastAsia="Garamond" w:ascii="Garamond"/>
            <w:color w:val="0000FF"/>
            <w:spacing w:val="-3"/>
            <w:w w:val="100"/>
            <w:position w:val="1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1"/>
            <w:w w:val="100"/>
            <w:position w:val="1"/>
            <w:sz w:val="22"/>
            <w:szCs w:val="22"/>
            <w:u w:val="single" w:color="0000FF"/>
          </w:rPr>
          <w:t>s</w:t>
        </w:r>
        <w:r>
          <w:rPr>
            <w:rFonts w:cs="Garamond" w:hAnsi="Garamond" w:eastAsia="Garamond" w:ascii="Garamond"/>
            <w:color w:val="0000FF"/>
            <w:spacing w:val="1"/>
            <w:w w:val="100"/>
            <w:position w:val="1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  <w:t>a</w:t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0"/>
            <w:w w:val="100"/>
            <w:position w:val="1"/>
            <w:sz w:val="22"/>
            <w:szCs w:val="22"/>
            <w:u w:val="single" w:color="0000FF"/>
          </w:rPr>
          <w:t>mpl</w:t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  <w:t>e</w:t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  <w:t>@</w:t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0"/>
            <w:w w:val="100"/>
            <w:position w:val="1"/>
            <w:sz w:val="22"/>
            <w:szCs w:val="22"/>
            <w:u w:val="single" w:color="0000FF"/>
          </w:rPr>
          <w:t>m</w:t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  <w:t>a</w:t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0"/>
            <w:w w:val="100"/>
            <w:position w:val="1"/>
            <w:sz w:val="22"/>
            <w:szCs w:val="22"/>
            <w:u w:val="single" w:color="0000FF"/>
          </w:rPr>
          <w:t>il</w:t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  <w:t>.</w:t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  <w:t>c</w:t>
        </w:r>
        <w:r>
          <w:rPr>
            <w:rFonts w:cs="Garamond" w:hAnsi="Garamond" w:eastAsia="Garamond" w:ascii="Garamond"/>
            <w:color w:val="0000FF"/>
            <w:spacing w:val="-1"/>
            <w:w w:val="100"/>
            <w:position w:val="1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0"/>
            <w:w w:val="100"/>
            <w:position w:val="1"/>
            <w:sz w:val="22"/>
            <w:szCs w:val="22"/>
            <w:u w:val="single" w:color="0000FF"/>
          </w:rPr>
          <w:t>om</w:t>
        </w:r>
        <w:r>
          <w:rPr>
            <w:rFonts w:cs="Garamond" w:hAnsi="Garamond" w:eastAsia="Garamond" w:ascii="Garamond"/>
            <w:color w:val="0000FF"/>
            <w:spacing w:val="2"/>
            <w:w w:val="100"/>
            <w:position w:val="1"/>
            <w:sz w:val="22"/>
            <w:szCs w:val="22"/>
          </w:rPr>
          <w:t> </w:t>
        </w:r>
        <w:r>
          <w:rPr>
            <w:rFonts w:cs="Wingdings" w:hAnsi="Wingdings" w:eastAsia="Wingdings" w:ascii="Wingdings"/>
            <w:color w:val="000000"/>
            <w:spacing w:val="0"/>
            <w:w w:val="100"/>
            <w:position w:val="1"/>
            <w:sz w:val="22"/>
            <w:szCs w:val="22"/>
          </w:rPr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000000"/>
          <w:spacing w:val="0"/>
          <w:w w:val="100"/>
          <w:position w:val="1"/>
          <w:sz w:val="22"/>
          <w:szCs w:val="22"/>
        </w:rPr>
        <w:t>71</w:t>
      </w:r>
      <w:r>
        <w:rPr>
          <w:rFonts w:cs="Garamond" w:hAnsi="Garamond" w:eastAsia="Garamond" w:ascii="Garamond"/>
          <w:color w:val="000000"/>
          <w:spacing w:val="-3"/>
          <w:w w:val="100"/>
          <w:position w:val="1"/>
          <w:sz w:val="22"/>
          <w:szCs w:val="22"/>
        </w:rPr>
        <w:t>9</w:t>
      </w:r>
      <w:r>
        <w:rPr>
          <w:rFonts w:cs="Garamond" w:hAnsi="Garamond" w:eastAsia="Garamond" w:ascii="Garamond"/>
          <w:color w:val="000000"/>
          <w:spacing w:val="1"/>
          <w:w w:val="100"/>
          <w:position w:val="1"/>
          <w:sz w:val="22"/>
          <w:szCs w:val="22"/>
        </w:rPr>
        <w:t>-</w:t>
      </w:r>
      <w:r>
        <w:rPr>
          <w:rFonts w:cs="Garamond" w:hAnsi="Garamond" w:eastAsia="Garamond" w:ascii="Garamond"/>
          <w:color w:val="000000"/>
          <w:spacing w:val="0"/>
          <w:w w:val="100"/>
          <w:position w:val="1"/>
          <w:sz w:val="22"/>
          <w:szCs w:val="22"/>
        </w:rPr>
        <w:t>5</w:t>
      </w:r>
      <w:r>
        <w:rPr>
          <w:rFonts w:cs="Garamond" w:hAnsi="Garamond" w:eastAsia="Garamond" w:ascii="Garamond"/>
          <w:color w:val="000000"/>
          <w:spacing w:val="-3"/>
          <w:w w:val="100"/>
          <w:position w:val="1"/>
          <w:sz w:val="22"/>
          <w:szCs w:val="22"/>
        </w:rPr>
        <w:t>3</w:t>
      </w:r>
      <w:r>
        <w:rPr>
          <w:rFonts w:cs="Garamond" w:hAnsi="Garamond" w:eastAsia="Garamond" w:ascii="Garamond"/>
          <w:color w:val="000000"/>
          <w:spacing w:val="0"/>
          <w:w w:val="100"/>
          <w:position w:val="1"/>
          <w:sz w:val="22"/>
          <w:szCs w:val="22"/>
        </w:rPr>
        <w:t>1</w:t>
      </w:r>
      <w:r>
        <w:rPr>
          <w:rFonts w:cs="Garamond" w:hAnsi="Garamond" w:eastAsia="Garamond" w:ascii="Garamond"/>
          <w:color w:val="000000"/>
          <w:spacing w:val="1"/>
          <w:w w:val="100"/>
          <w:position w:val="1"/>
          <w:sz w:val="22"/>
          <w:szCs w:val="22"/>
        </w:rPr>
        <w:t>-</w:t>
      </w:r>
      <w:r>
        <w:rPr>
          <w:rFonts w:cs="Garamond" w:hAnsi="Garamond" w:eastAsia="Garamond" w:ascii="Garamond"/>
          <w:color w:val="000000"/>
          <w:spacing w:val="0"/>
          <w:w w:val="100"/>
          <w:position w:val="1"/>
          <w:sz w:val="22"/>
          <w:szCs w:val="22"/>
        </w:rPr>
        <w:t>2006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9"/>
        <w:ind w:left="100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ED</w:t>
      </w:r>
      <w:r>
        <w:rPr>
          <w:rFonts w:cs="Garamond" w:hAnsi="Garamond" w:eastAsia="Garamond" w:ascii="Garamond"/>
          <w:b/>
          <w:spacing w:val="2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ATES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b/>
          <w:spacing w:val="-2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CE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CADEMY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      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13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L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ADO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P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0"/>
      </w:pP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Bac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el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Scien</w:t>
      </w:r>
      <w:r>
        <w:rPr>
          <w:rFonts w:cs="Garamond" w:hAnsi="Garamond" w:eastAsia="Garamond" w:ascii="Garamond"/>
          <w:i/>
          <w:spacing w:val="-3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e,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-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tic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i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gi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eer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                                                                                                                         </w:t>
      </w:r>
      <w:r>
        <w:rPr>
          <w:rFonts w:cs="Garamond" w:hAnsi="Garamond" w:eastAsia="Garamond" w:ascii="Garamond"/>
          <w:i/>
          <w:spacing w:val="2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A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18"/>
          <w:szCs w:val="18"/>
        </w:rPr>
        <w:t>Y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i/>
          <w:spacing w:val="-1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2015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3.73/4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GPA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(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jo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)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|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3.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6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7/4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GPA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(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tiv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)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820" w:val="left"/>
        </w:tabs>
        <w:jc w:val="left"/>
        <w:spacing w:lineRule="exact" w:line="240"/>
        <w:ind w:left="820" w:right="1404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k: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Finan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obabil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&amp;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ble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ulus,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nami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&amp;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820" w:val="left"/>
        </w:tabs>
        <w:jc w:val="left"/>
        <w:spacing w:before="7"/>
        <w:ind w:left="820" w:right="771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hulte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holar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p: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junior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that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ibil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ty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Lond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hool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on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Study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oad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ogram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(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0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1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4)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0"/>
      </w:pP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L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ADO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CADEMY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3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VE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4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4/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4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GPA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|3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8/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4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.0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GPA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(Un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hted)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                                                                                              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i/>
          <w:spacing w:val="-1"/>
          <w:w w:val="100"/>
          <w:sz w:val="18"/>
          <w:szCs w:val="18"/>
        </w:rPr>
        <w:t>Y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i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2011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: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3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5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0/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4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nt,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ional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holar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ptain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0"/>
      </w:pPr>
      <w:r>
        <w:pict>
          <v:group style="position:absolute;margin-left:36pt;margin-top:21.07pt;width:540pt;height:0pt;mso-position-horizontal-relative:page;mso-position-vertical-relative:paragraph;z-index:-149" coordorigin="720,421" coordsize="10800,0">
            <v:shape style="position:absolute;left:720;top:421;width:10800;height:0" coordorigin="720,421" coordsize="10800,0" path="m720,421l11520,421e" filled="f" stroked="t" strokeweight="2.3pt" strokecolor="#9F9F9F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ENCE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9"/>
        <w:ind w:left="100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LD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M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C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HS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&amp;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EW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OR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K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0"/>
      </w:pPr>
      <w:r>
        <w:rPr>
          <w:rFonts w:cs="Garamond" w:hAnsi="Garamond" w:eastAsia="Garamond" w:ascii="Garamond"/>
          <w:b/>
          <w:spacing w:val="-1"/>
          <w:w w:val="94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19"/>
          <w:szCs w:val="19"/>
        </w:rPr>
        <w:t>VE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1"/>
          <w:w w:val="94"/>
          <w:position w:val="1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19"/>
          <w:szCs w:val="19"/>
        </w:rPr>
        <w:t>MENT</w:t>
      </w:r>
      <w:r>
        <w:rPr>
          <w:rFonts w:cs="Garamond" w:hAnsi="Garamond" w:eastAsia="Garamond" w:ascii="Garamond"/>
          <w:b/>
          <w:spacing w:val="4"/>
          <w:w w:val="94"/>
          <w:position w:val="1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23"/>
          <w:szCs w:val="23"/>
        </w:rPr>
        <w:t>B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19"/>
          <w:szCs w:val="19"/>
        </w:rPr>
        <w:t>K</w:t>
      </w:r>
      <w:r>
        <w:rPr>
          <w:rFonts w:cs="Garamond" w:hAnsi="Garamond" w:eastAsia="Garamond" w:ascii="Garamond"/>
          <w:b/>
          <w:spacing w:val="1"/>
          <w:w w:val="94"/>
          <w:position w:val="1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19"/>
          <w:szCs w:val="19"/>
        </w:rPr>
        <w:t>G</w:t>
      </w:r>
      <w:r>
        <w:rPr>
          <w:rFonts w:cs="Garamond" w:hAnsi="Garamond" w:eastAsia="Garamond" w:ascii="Garamond"/>
          <w:b/>
          <w:spacing w:val="5"/>
          <w:w w:val="94"/>
          <w:position w:val="1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19"/>
          <w:szCs w:val="19"/>
        </w:rPr>
        <w:t>UM</w:t>
      </w:r>
      <w:r>
        <w:rPr>
          <w:rFonts w:cs="Garamond" w:hAnsi="Garamond" w:eastAsia="Garamond" w:ascii="Garamond"/>
          <w:b/>
          <w:spacing w:val="1"/>
          <w:w w:val="94"/>
          <w:position w:val="1"/>
          <w:sz w:val="19"/>
          <w:szCs w:val="19"/>
        </w:rPr>
        <w:t>M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19"/>
          <w:szCs w:val="19"/>
        </w:rPr>
        <w:t>ER</w:t>
      </w:r>
      <w:r>
        <w:rPr>
          <w:rFonts w:cs="Garamond" w:hAnsi="Garamond" w:eastAsia="Garamond" w:ascii="Garamond"/>
          <w:b/>
          <w:spacing w:val="2"/>
          <w:w w:val="94"/>
          <w:position w:val="1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19"/>
          <w:szCs w:val="19"/>
        </w:rPr>
        <w:t>ALY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5"/>
          <w:w w:val="94"/>
          <w:position w:val="1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1"/>
          <w:w w:val="94"/>
          <w:position w:val="1"/>
          <w:sz w:val="23"/>
          <w:szCs w:val="23"/>
        </w:rPr>
        <w:t>(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1"/>
          <w:w w:val="94"/>
          <w:position w:val="1"/>
          <w:sz w:val="19"/>
          <w:szCs w:val="19"/>
        </w:rPr>
        <w:t>D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19"/>
          <w:szCs w:val="19"/>
        </w:rPr>
        <w:t>U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1"/>
          <w:w w:val="94"/>
          <w:position w:val="1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1"/>
          <w:w w:val="94"/>
          <w:position w:val="1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19"/>
          <w:szCs w:val="19"/>
        </w:rPr>
        <w:t>ALS</w:t>
      </w:r>
      <w:r>
        <w:rPr>
          <w:rFonts w:cs="Garamond" w:hAnsi="Garamond" w:eastAsia="Garamond" w:ascii="Garamond"/>
          <w:b/>
          <w:spacing w:val="4"/>
          <w:w w:val="94"/>
          <w:position w:val="1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19"/>
          <w:szCs w:val="19"/>
        </w:rPr>
        <w:t>UP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3"/>
          <w:szCs w:val="23"/>
        </w:rPr>
        <w:t>)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3"/>
          <w:szCs w:val="23"/>
        </w:rPr>
        <w:t>                                            </w:t>
      </w:r>
      <w:r>
        <w:rPr>
          <w:rFonts w:cs="Garamond" w:hAnsi="Garamond" w:eastAsia="Garamond" w:ascii="Garamond"/>
          <w:b/>
          <w:spacing w:val="4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AY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18"/>
          <w:szCs w:val="18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2013</w:t>
      </w:r>
      <w:r>
        <w:rPr>
          <w:rFonts w:cs="Garamond" w:hAnsi="Garamond" w:eastAsia="Garamond" w:ascii="Garamond"/>
          <w:i/>
          <w:spacing w:val="-1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–</w:t>
      </w:r>
      <w:r>
        <w:rPr>
          <w:rFonts w:cs="Garamond" w:hAnsi="Garamond" w:eastAsia="Garamond" w:ascii="Garamond"/>
          <w:i/>
          <w:spacing w:val="-1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UG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2013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0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dvised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$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1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ll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-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ide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&amp;A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omplet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uy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-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&amp;A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on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uted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11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otal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oj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0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ove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nan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or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-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ide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&amp;A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bu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model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oj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tion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fin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tu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0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omplet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qu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imp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ove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0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ommunic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ith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partn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ban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oldman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hip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cre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nv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teri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ilit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0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Per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&amp;A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$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cli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7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q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titative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nk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30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pot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ntial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targ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ts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0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uilt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tio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dilut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min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-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ombo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model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ith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xible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hite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tu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ilit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ting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nu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ous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mi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narios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0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quity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fil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ntary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0"/>
      </w:pP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C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C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ADE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M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Y</w:t>
      </w:r>
      <w:r>
        <w:rPr>
          <w:rFonts w:cs="Garamond" w:hAnsi="Garamond" w:eastAsia="Garamond" w:ascii="Garamond"/>
          <w:spacing w:val="-2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-2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AGE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M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ENT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P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ART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M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ENT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                                                                                  </w:t>
      </w:r>
      <w:r>
        <w:rPr>
          <w:rFonts w:cs="Garamond" w:hAnsi="Garamond" w:eastAsia="Garamond" w:ascii="Garamond"/>
          <w:spacing w:val="17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L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ADO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P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0"/>
      </w:pPr>
      <w:r>
        <w:rPr>
          <w:rFonts w:cs="Garamond" w:hAnsi="Garamond" w:eastAsia="Garamond" w:ascii="Garamond"/>
          <w:b/>
          <w:spacing w:val="1"/>
          <w:w w:val="94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b/>
          <w:spacing w:val="1"/>
          <w:w w:val="94"/>
          <w:position w:val="1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19"/>
          <w:szCs w:val="19"/>
        </w:rPr>
        <w:t>CE</w:t>
      </w:r>
      <w:r>
        <w:rPr>
          <w:rFonts w:cs="Garamond" w:hAnsi="Garamond" w:eastAsia="Garamond" w:ascii="Garamond"/>
          <w:b/>
          <w:spacing w:val="5"/>
          <w:w w:val="94"/>
          <w:position w:val="1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19"/>
          <w:szCs w:val="19"/>
        </w:rPr>
        <w:t>CH</w:t>
      </w:r>
      <w:r>
        <w:rPr>
          <w:rFonts w:cs="Garamond" w:hAnsi="Garamond" w:eastAsia="Garamond" w:ascii="Garamond"/>
          <w:b/>
          <w:spacing w:val="5"/>
          <w:w w:val="94"/>
          <w:position w:val="1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1"/>
          <w:w w:val="94"/>
          <w:position w:val="1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1"/>
          <w:w w:val="94"/>
          <w:position w:val="1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5"/>
          <w:w w:val="94"/>
          <w:position w:val="1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19"/>
          <w:szCs w:val="19"/>
        </w:rPr>
        <w:t>F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2"/>
          <w:w w:val="94"/>
          <w:position w:val="1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1"/>
          <w:w w:val="94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19"/>
          <w:szCs w:val="19"/>
        </w:rPr>
        <w:t>F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1"/>
          <w:w w:val="94"/>
          <w:position w:val="1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3"/>
          <w:w w:val="94"/>
          <w:position w:val="1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23"/>
          <w:szCs w:val="23"/>
        </w:rPr>
        <w:t>.</w:t>
      </w:r>
      <w:r>
        <w:rPr>
          <w:rFonts w:cs="Garamond" w:hAnsi="Garamond" w:eastAsia="Garamond" w:ascii="Garamond"/>
          <w:b/>
          <w:spacing w:val="-4"/>
          <w:w w:val="94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1"/>
          <w:w w:val="94"/>
          <w:position w:val="1"/>
          <w:sz w:val="19"/>
          <w:szCs w:val="19"/>
        </w:rPr>
        <w:t>D</w:t>
      </w:r>
      <w:r>
        <w:rPr>
          <w:rFonts w:cs="Garamond" w:hAnsi="Garamond" w:eastAsia="Garamond" w:ascii="Garamond"/>
          <w:b/>
          <w:spacing w:val="-1"/>
          <w:w w:val="94"/>
          <w:position w:val="1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19"/>
          <w:szCs w:val="19"/>
        </w:rPr>
        <w:t>EW</w:t>
      </w:r>
      <w:r>
        <w:rPr>
          <w:rFonts w:cs="Garamond" w:hAnsi="Garamond" w:eastAsia="Garamond" w:ascii="Garamond"/>
          <w:b/>
          <w:spacing w:val="4"/>
          <w:w w:val="94"/>
          <w:position w:val="1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19"/>
          <w:szCs w:val="19"/>
        </w:rPr>
        <w:t>WE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19"/>
          <w:szCs w:val="19"/>
        </w:rPr>
        <w:t>                                               </w:t>
      </w:r>
      <w:r>
        <w:rPr>
          <w:rFonts w:cs="Garamond" w:hAnsi="Garamond" w:eastAsia="Garamond" w:ascii="Garamond"/>
          <w:b/>
          <w:spacing w:val="24"/>
          <w:w w:val="100"/>
          <w:position w:val="1"/>
          <w:sz w:val="19"/>
          <w:szCs w:val="19"/>
        </w:rPr>
        <w:t> 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AY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18"/>
          <w:szCs w:val="18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2012</w:t>
      </w:r>
      <w:r>
        <w:rPr>
          <w:rFonts w:cs="Garamond" w:hAnsi="Garamond" w:eastAsia="Garamond" w:ascii="Garamond"/>
          <w:i/>
          <w:spacing w:val="-1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–</w:t>
      </w:r>
      <w:r>
        <w:rPr>
          <w:rFonts w:cs="Garamond" w:hAnsi="Garamond" w:eastAsia="Garamond" w:ascii="Garamond"/>
          <w:i/>
          <w:spacing w:val="-1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AY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18"/>
          <w:szCs w:val="18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2013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0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z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filin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comp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lu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bu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omp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fin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bu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0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ov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3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k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ov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tion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k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ound,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nti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poin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te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k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ov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mi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0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temi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niz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ili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0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fin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for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vious,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nt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topi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ovid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ont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onc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improv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0"/>
      </w:pP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K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’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P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ART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M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ENT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-2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            </w:t>
      </w:r>
      <w:r>
        <w:rPr>
          <w:rFonts w:cs="Garamond" w:hAnsi="Garamond" w:eastAsia="Garamond" w:ascii="Garamond"/>
          <w:spacing w:val="31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VE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0"/>
      </w:pPr>
      <w:r>
        <w:rPr>
          <w:rFonts w:cs="Garamond" w:hAnsi="Garamond" w:eastAsia="Garamond" w:ascii="Garamond"/>
          <w:b/>
          <w:spacing w:val="0"/>
          <w:w w:val="94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b/>
          <w:spacing w:val="0"/>
          <w:w w:val="94"/>
          <w:position w:val="1"/>
          <w:sz w:val="19"/>
          <w:szCs w:val="19"/>
        </w:rPr>
        <w:t>ALES</w:t>
      </w:r>
      <w:r>
        <w:rPr>
          <w:rFonts w:cs="Garamond" w:hAnsi="Garamond" w:eastAsia="Garamond" w:ascii="Garamond"/>
          <w:b/>
          <w:spacing w:val="3"/>
          <w:w w:val="94"/>
          <w:position w:val="1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19"/>
          <w:szCs w:val="19"/>
        </w:rPr>
        <w:t>L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19"/>
          <w:szCs w:val="19"/>
        </w:rPr>
        <w:t>K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19"/>
          <w:szCs w:val="19"/>
        </w:rPr>
        <w:t>                                                         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17"/>
          <w:w w:val="100"/>
          <w:position w:val="1"/>
          <w:sz w:val="19"/>
          <w:szCs w:val="19"/>
        </w:rPr>
        <w:t> 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AY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18"/>
          <w:szCs w:val="18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2011</w:t>
      </w:r>
      <w:r>
        <w:rPr>
          <w:rFonts w:cs="Garamond" w:hAnsi="Garamond" w:eastAsia="Garamond" w:ascii="Garamond"/>
          <w:i/>
          <w:spacing w:val="-1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–</w:t>
      </w:r>
      <w:r>
        <w:rPr>
          <w:rFonts w:cs="Garamond" w:hAnsi="Garamond" w:eastAsia="Garamond" w:ascii="Garamond"/>
          <w:i/>
          <w:spacing w:val="-1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UG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2011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0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dvised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ome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sal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0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nin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0%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the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J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uni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’s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par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the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iod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J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0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“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mploy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onth”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by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ommend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ndly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lpful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)</w:t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0"/>
      </w:pPr>
      <w:r>
        <w:pict>
          <v:group style="position:absolute;margin-left:36pt;margin-top:21.155pt;width:540pt;height:0pt;mso-position-horizontal-relative:page;mso-position-vertical-relative:paragraph;z-index:-148" coordorigin="720,423" coordsize="10800,0">
            <v:shape style="position:absolute;left:720;top:423;width:10800;height:0" coordorigin="720,423" coordsize="10800,0" path="m720,423l11520,423e" filled="f" stroked="t" strokeweight="2.25pt" strokecolor="#9F9F9F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DERSH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&amp;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9"/>
        <w:ind w:left="100"/>
      </w:pP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ADET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F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2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                                                                                                             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L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ADO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P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left"/>
        <w:spacing w:lineRule="exact" w:line="240"/>
        <w:ind w:left="100"/>
      </w:pPr>
      <w:r>
        <w:rPr>
          <w:rFonts w:cs="Garamond" w:hAnsi="Garamond" w:eastAsia="Garamond" w:ascii="Garamond"/>
          <w:b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19"/>
          <w:szCs w:val="19"/>
        </w:rPr>
        <w:t>U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19"/>
          <w:szCs w:val="19"/>
        </w:rPr>
        <w:t>D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3"/>
          <w:szCs w:val="23"/>
        </w:rPr>
        <w:t>/P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19"/>
          <w:szCs w:val="19"/>
        </w:rPr>
        <w:t>D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19"/>
          <w:szCs w:val="19"/>
        </w:rPr>
        <w:t>                                   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40"/>
          <w:w w:val="100"/>
          <w:position w:val="1"/>
          <w:sz w:val="19"/>
          <w:szCs w:val="19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OV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2011</w:t>
      </w:r>
      <w:r>
        <w:rPr>
          <w:rFonts w:cs="Garamond" w:hAnsi="Garamond" w:eastAsia="Garamond" w:ascii="Garamond"/>
          <w:i/>
          <w:spacing w:val="-1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–</w:t>
      </w:r>
      <w:r>
        <w:rPr>
          <w:rFonts w:cs="Garamond" w:hAnsi="Garamond" w:eastAsia="Garamond" w:ascii="Garamond"/>
          <w:i/>
          <w:spacing w:val="-1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i/>
          <w:spacing w:val="-2"/>
          <w:w w:val="100"/>
          <w:position w:val="1"/>
          <w:sz w:val="18"/>
          <w:szCs w:val="18"/>
        </w:rPr>
        <w:t>R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18"/>
          <w:szCs w:val="18"/>
        </w:rPr>
        <w:t>E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18"/>
          <w:szCs w:val="18"/>
        </w:rPr>
        <w:t>S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18"/>
          <w:szCs w:val="18"/>
        </w:rPr>
        <w:t>E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18"/>
          <w:szCs w:val="18"/>
        </w:rPr>
        <w:t>N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position w:val="0"/>
          <w:sz w:val="18"/>
          <w:szCs w:val="18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0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Found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dir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nat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onal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5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01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(c)3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no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it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pann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3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tat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ing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ntary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st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ited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lineRule="exact" w:line="240"/>
        <w:ind w:left="423" w:right="378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St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tes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Air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“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”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xp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;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xpo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tud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ool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uniti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0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uilt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niz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utive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initi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nt;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$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6K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nnual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0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oni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-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compli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ite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gra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ntat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bli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lly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bout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niz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tion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xp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0"/>
      </w:pPr>
      <w:r>
        <w:pict>
          <v:group style="position:absolute;margin-left:36pt;margin-top:21.005pt;width:540pt;height:0pt;mso-position-horizontal-relative:page;mso-position-vertical-relative:paragraph;z-index:-147" coordorigin="720,420" coordsize="10800,0">
            <v:shape style="position:absolute;left:720;top:420;width:10800;height:0" coordorigin="720,420" coordsize="10800,0" path="m720,420l11520,420e" filled="f" stroked="t" strokeweight="2.25pt" strokecolor="#9F9F9F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DD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0" w:lineRule="exact" w:line="240"/>
        <w:ind w:left="100" w:right="5845"/>
      </w:pP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ical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ai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: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+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Python,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lop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anguage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: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),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(conv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tional)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erests: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Fit,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</w:p>
    <w:sectPr>
      <w:type w:val="continuous"/>
      <w:pgSz w:w="12240" w:h="15840"/>
      <w:pgMar w:top="660" w:bottom="280" w:left="620" w:right="6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emailaddress@mail.com" TargetMode="External"/><Relationship Id="rId5" Type="http://schemas.openxmlformats.org/officeDocument/2006/relationships/hyperlink" Target="mailto:sarah.sample@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